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B9AF1" w14:textId="77777777" w:rsidR="00926430" w:rsidRDefault="00926430" w:rsidP="00926430">
      <w:pPr>
        <w:pStyle w:val="Standard"/>
        <w:jc w:val="right"/>
      </w:pPr>
      <w:r>
        <w:rPr>
          <w:rStyle w:val="StrongEmphasis"/>
          <w:color w:val="000000"/>
        </w:rPr>
        <w:t>nazwa oferenta</w:t>
      </w:r>
      <w:r>
        <w:rPr>
          <w:rStyle w:val="StrongEmphasis"/>
          <w:color w:val="000000"/>
        </w:rPr>
        <w:tab/>
        <w:t xml:space="preserve">   </w:t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</w:r>
      <w:r>
        <w:rPr>
          <w:rStyle w:val="StrongEmphasis"/>
          <w:color w:val="000000"/>
        </w:rPr>
        <w:tab/>
        <w:t xml:space="preserve">        Załącznik nr 2      </w:t>
      </w:r>
    </w:p>
    <w:p w14:paraId="0673CF78" w14:textId="77777777" w:rsidR="00926430" w:rsidRDefault="00926430" w:rsidP="00926430">
      <w:pPr>
        <w:pStyle w:val="Standard"/>
      </w:pPr>
      <w:r>
        <w:t xml:space="preserve">       </w:t>
      </w:r>
    </w:p>
    <w:p w14:paraId="23EADFC0" w14:textId="77777777" w:rsidR="00926430" w:rsidRDefault="00926430" w:rsidP="00926430">
      <w:pPr>
        <w:pStyle w:val="Standard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paraId="04968239" w14:textId="01E73949" w:rsidR="00926430" w:rsidRDefault="00926430" w:rsidP="00926430">
      <w:pPr>
        <w:pStyle w:val="Textbody"/>
        <w:rPr>
          <w:rFonts w:cs="Times New Roman"/>
          <w:color w:val="000000"/>
        </w:rPr>
      </w:pPr>
      <w:r>
        <w:rPr>
          <w:rFonts w:cs="Times New Roman"/>
          <w:color w:val="000000"/>
        </w:rPr>
        <w:t>PZAZ.I.242.</w:t>
      </w:r>
      <w:r>
        <w:rPr>
          <w:rFonts w:cs="Times New Roman"/>
          <w:color w:val="000000"/>
        </w:rPr>
        <w:t>6</w:t>
      </w:r>
      <w:r>
        <w:rPr>
          <w:rFonts w:cs="Times New Roman"/>
          <w:color w:val="000000"/>
        </w:rPr>
        <w:t>.2026</w:t>
      </w:r>
    </w:p>
    <w:p w14:paraId="1D0E8466" w14:textId="77777777" w:rsidR="00926430" w:rsidRDefault="00926430" w:rsidP="00926430">
      <w:pPr>
        <w:pStyle w:val="Standard"/>
        <w:jc w:val="center"/>
        <w:rPr>
          <w:b/>
          <w:sz w:val="28"/>
          <w:szCs w:val="28"/>
        </w:rPr>
      </w:pPr>
    </w:p>
    <w:p w14:paraId="50F9FFAA" w14:textId="77777777" w:rsidR="00926430" w:rsidRDefault="00926430" w:rsidP="0092643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asortymentowo-ilościowo-cenowy</w:t>
      </w:r>
    </w:p>
    <w:p w14:paraId="4B4124C8" w14:textId="77777777" w:rsidR="00926430" w:rsidRPr="00DD766C" w:rsidRDefault="00926430" w:rsidP="00926430">
      <w:pPr>
        <w:spacing w:before="100" w:beforeAutospacing="1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D2CE0BA" w14:textId="77777777" w:rsidR="00926430" w:rsidRPr="00DD766C" w:rsidRDefault="00926430" w:rsidP="00926430">
      <w:pPr>
        <w:spacing w:before="100" w:beforeAutospacing="1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W w:w="4954" w:type="pct"/>
        <w:tblCellSpacing w:w="0" w:type="dxa"/>
        <w:tblInd w:w="1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2"/>
        <w:gridCol w:w="3083"/>
        <w:gridCol w:w="689"/>
        <w:gridCol w:w="689"/>
        <w:gridCol w:w="797"/>
        <w:gridCol w:w="1093"/>
        <w:gridCol w:w="497"/>
        <w:gridCol w:w="1263"/>
      </w:tblGrid>
      <w:tr w:rsidR="00926430" w:rsidRPr="00DD766C" w14:paraId="595610DB" w14:textId="77777777" w:rsidTr="000939B3">
        <w:trPr>
          <w:trHeight w:val="240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DB611C4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CD47002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Opis przedmiotów zamówionych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CD9D47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BB8CDF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Jedno-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stka</w:t>
            </w:r>
            <w:proofErr w:type="spellEnd"/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BC27CEE" w14:textId="77777777" w:rsidR="00926430" w:rsidRPr="00DD766C" w:rsidRDefault="00926430" w:rsidP="000939B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Cena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DD76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 zł.</w:t>
            </w: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F3FAE92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Wartość netto</w:t>
            </w: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918F778" w14:textId="77777777" w:rsidR="00926430" w:rsidRPr="00DD766C" w:rsidRDefault="00926430" w:rsidP="000939B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VAT </w:t>
            </w:r>
            <w:r w:rsidRPr="00DD76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 %</w:t>
            </w: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DDAAE1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Wartość brutto</w:t>
            </w:r>
          </w:p>
        </w:tc>
      </w:tr>
      <w:tr w:rsidR="00926430" w:rsidRPr="00DD766C" w14:paraId="24936059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5D19399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4183FF4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Ananasy puszka 565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15A58A6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2078616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5AFD329" w14:textId="6964863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5448537" w14:textId="0A5491A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0B76718" w14:textId="0D18C54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6FAF4EF" w14:textId="08ADC2D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541C5587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4E402E9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A50708B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Barszcz czerwony butelka 0,3l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AFA84C5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7C47891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7524E62" w14:textId="3EA9890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B95DB3F" w14:textId="6DED2B7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F08CAF6" w14:textId="2790828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F5F3FB9" w14:textId="507EB27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299F4994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E09F428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EE893C0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Baton różne rodzaje typu: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MilkyWay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Princessa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Snickers</w:t>
            </w:r>
            <w:proofErr w:type="spellEnd"/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B78F1D5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9E26459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D30A0CC" w14:textId="4945013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D956C41" w14:textId="0577355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866D1A8" w14:textId="23516AB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B85DDEB" w14:textId="08FB149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14B41F81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ED677FF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64C66B8B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Baton zbożowy, opakowanie ok. 50g – różne smaki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B18A1A4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AFDEADD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A281BC5" w14:textId="7E619A38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FBE153A" w14:textId="5F453DD2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A4148E9" w14:textId="32BB8760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596C944" w14:textId="774BD1C6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4F5E94CF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D295D9F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6F97ABA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Brzoskwinie puszka 820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BE5DC8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C491DC6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C0817C2" w14:textId="4017B32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D845DB8" w14:textId="57324F4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A0C396F" w14:textId="4F0A3F7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20405C7" w14:textId="01665CF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0EA9012E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A7FAA27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EAF9C06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Budyń 64g  różne smaki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- instant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2013D6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180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49DDDEF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757C5CF" w14:textId="668409F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D4C7892" w14:textId="15D9FB2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9BA568D" w14:textId="70E17F3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C972D13" w14:textId="683FC12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7D0AC3EF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49EFBEF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6233B878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Chrupki kukurydziane bananowe, opakowanie 15g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538B9B8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C39B7CA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D4C823E" w14:textId="4B6C322F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B2D77C4" w14:textId="39AA0AC6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A585BC5" w14:textId="0F5E8F3F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AC54591" w14:textId="727F0E90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744661DD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10B9632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48DC512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Chrzan tarty 320 ml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DCE1343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5C5D55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19763CB" w14:textId="2415F9D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7DC4B1F" w14:textId="1C2A76A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93ABF14" w14:textId="4C52B65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DC11B6F" w14:textId="10CE104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231CFA91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B2554E5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7236A789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Chrzan Wasabi pasta w tubce o pojemności ok. 40g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5C62483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D73853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3CB5239" w14:textId="078BC539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A1E1F1C" w14:textId="1B181FE1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09C5D2D" w14:textId="63504FF4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9AF3F53" w14:textId="7A1DC660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350CEF08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9C5607C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1413420A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Ciasteczka zbożowe, opakowanie 50g – różne smaki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1D93251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46C23D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3A8633A" w14:textId="79B7F0E1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DF3534D" w14:textId="3BDBC8ED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ACFA9C2" w14:textId="2E98ED7E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BB049D2" w14:textId="1819BDF4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0833DF40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C3AD58E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081F85A7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Ciasto francuskie ok. 300g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C56FBB6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00336C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6586873" w14:textId="67AEBAD6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8ABD1A1" w14:textId="0177B02F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295DCC4" w14:textId="56792B1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A43056C" w14:textId="20A0DE34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21DA4705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9084AA7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E24CF8B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Ciecierzyca surowa opakowanie ok. 400g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53AF065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12537EC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BDF1B6D" w14:textId="056ACC9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92BCB0A" w14:textId="6DC6F9D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0190493" w14:textId="5628941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AD17DF8" w14:textId="354293B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1E8644D2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DE35FEF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6E43ADA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Cukier kryształ opakowanie 1 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CB28DAC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3650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8F1B61C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BE4139C" w14:textId="7322515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7D10D6E" w14:textId="79CAC63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9FD12EB" w14:textId="146174C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CCBB908" w14:textId="6D37E53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</w:tr>
      <w:tr w:rsidR="00926430" w:rsidRPr="00DD766C" w14:paraId="10EB6A37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00AE8C2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D90245B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Cukier puder opakowanie ok. 0,5 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DCF94A4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F8652C3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F21CDFD" w14:textId="1FD7EF8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EE86A3B" w14:textId="69EF63E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5403512" w14:textId="54B975F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B40D2FF" w14:textId="069672A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</w:tr>
      <w:tr w:rsidR="00926430" w:rsidRPr="00DD766C" w14:paraId="01CDAE16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25670D6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93385B4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Cukier wanilinowy 16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89D1A91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E10EDC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A7F324E" w14:textId="2702488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CB99E99" w14:textId="0DA8FD1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8061944" w14:textId="1E3C62D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D041CB2" w14:textId="3A0CF5B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3BC685C0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A9C382A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623899C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Czekolada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gorzka</w:t>
            </w: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100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C631B28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115C68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B6E8376" w14:textId="79E1E7B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9B60BDB" w14:textId="55E629E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7F18228" w14:textId="651AF2E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71B422E" w14:textId="1DA52F7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20699F33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A05E294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ED21AB6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Czosnek granulowany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 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D5794E1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3F750A1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1DD28FA" w14:textId="6D5200B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C79B54B" w14:textId="7C553EA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42CDA1C" w14:textId="4C2681F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7B8322C" w14:textId="6A835A2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0F28A41A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F0D1982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49849A0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Ćwikła słoik ok.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14D37D8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A64469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3F3EE23" w14:textId="1BE0443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00376CD" w14:textId="17C5D74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FF17840" w14:textId="4A7C25E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D9F3106" w14:textId="7DF210D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31F8E420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52C22BC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93D3CFF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Dżem opakowanie 20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D59CD0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91BE0A2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D85852F" w14:textId="2745F81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6535037" w14:textId="395FB23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5391670" w14:textId="1CBDD34B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A1E92F6" w14:textId="05A4C24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0F6D592D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45463A9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480218A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Dżem różne smaki słoik ok. 300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293681F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C0E67E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FB58979" w14:textId="646DCC3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267BE66" w14:textId="43746C5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10027EB" w14:textId="6C95A1F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E084C8C" w14:textId="424BAF6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69E596F4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102BD4E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1254EC0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Dżem truskawkowy,  słoik                  ok. 300 g -1000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F4AE78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840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7A00BD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1F317FD" w14:textId="1125D9A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5EC196E" w14:textId="05405C6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D98669A" w14:textId="460D3F4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AA51363" w14:textId="6340BFD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6FD4E036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7DCEE40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1ACDE65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Fasola Czerwona puszka 380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FDCBE08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272FD9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0785F87" w14:textId="5AA694C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4F5A2AD" w14:textId="61CB988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E6E7826" w14:textId="032C9E8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F043793" w14:textId="741C77CB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5D2E8870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4AA6157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7652BD6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Galaretka owocowa różne smaki 75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F4F736D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60C0FC3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7C58CB9" w14:textId="06EA25F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0B469B9" w14:textId="5CCB864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448DA38" w14:textId="6F34EF4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9E83B0E" w14:textId="43A6C08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3B854FB5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D35105F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7C1E4A0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Gałka muszkatołowa 10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46CBF5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AF5580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13FD6B2" w14:textId="7027576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91C3AB1" w14:textId="446BA1B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B044B79" w14:textId="6311FED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ED0637C" w14:textId="5FBFFB2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529C6FCB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44FAD6C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FBCB377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Groch łupany, łuskany,             połówki 500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53DD505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021CCCD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BBA9FDA" w14:textId="0772231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1933DB1" w14:textId="5EE4B7F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8B2A4C9" w14:textId="485ACFD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868AC08" w14:textId="3051ACB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474A87A0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679A41F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39A3040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Groszek konserwowy 400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D39CBD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D4CA5C1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07FC9FD" w14:textId="44F8AE9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1749F78" w14:textId="761955A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21666AE" w14:textId="788A8B9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06E01DE" w14:textId="40B8470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416223AD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141E736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84FAD2E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Groszek ptysiowy opakowanie ok. 150g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3B377C9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70704BA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34D41F1" w14:textId="2DE6BB8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5E78362" w14:textId="05CD3E9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DA80F5B" w14:textId="3E7E13E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361FE35" w14:textId="134E50C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7334A352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CFF7751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F91459B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Herbata  ekspresowa – owocowa   i czarna pakowana pojedynczo  w hermetycznych kopertach typu Lipton Classic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Variety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180 saszetek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328036F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1186EAC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15AA2EA" w14:textId="448AFC6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D28AA18" w14:textId="3ACC23E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C1258AD" w14:textId="52A5B98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6E0A55D" w14:textId="07B555B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1596B9E0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56A6604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DD89094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Herbata ekspresowa różne smaki typu Lipton,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Dilmah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piramidki 20 saszetek   w opakowaniu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82F518A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A57D174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60B436E" w14:textId="29D9DCF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926A934" w14:textId="2095B1F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B360C5B" w14:textId="489BEB1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384B815" w14:textId="2303172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08BB2A5B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2657B59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A39EF49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Herbata ekspresowa Nasza -  różne smaki  50 torebek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B9D70DA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1300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1FF30EA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604530E" w14:textId="1BF3E77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EF315F3" w14:textId="6BC9133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E9E11A0" w14:textId="4799A12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116F4D4" w14:textId="25FF20C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1D73226E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F54A786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DAB7794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Herbata granulowana (owocowa rozpuszczalna) -  różne smaki  ,opakowanie ok. 300g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6172F92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288E6D4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90C3759" w14:textId="0E56C69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4B40D33" w14:textId="18AF0B7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A6B3C62" w14:textId="6A78004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EF87A27" w14:textId="7703DE6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7031A877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4FC9DF7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4A44FBEC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Herbata Lipton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expresowa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 opakowanie 100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3817BDA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9794259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BF3163E" w14:textId="1D6BEEA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7A90E0F" w14:textId="22E3EF9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B8D1E82" w14:textId="6DF9CAB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FD81887" w14:textId="320E69B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2C4EA9BE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C18CAA0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E223D76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Herbatniki typu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petitki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50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29C8979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A52A3DF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F6595B3" w14:textId="2E006F9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72CDF3F" w14:textId="4BFFC39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F7D7165" w14:textId="600F74C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A73ECC2" w14:textId="50AEE18B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18D04BC8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0D29AA4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0A835D66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Imbir marynowany opakowanie ok.360g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CA2C108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AD44BD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D6E3B5D" w14:textId="746EF71A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8E84AD6" w14:textId="0B3E69D6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28BA485" w14:textId="2A048A67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23365AC" w14:textId="61C6FDD4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1667371A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9F7F866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9011223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Kakao Granulowane ok. 300 g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9217B38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480D72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DCADBC5" w14:textId="42BB95A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A5DDDEC" w14:textId="26C7315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E1779E7" w14:textId="12ECF03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5AC8496" w14:textId="600AA1C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026C7FD8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0B9944D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A7AF5C3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Kasza gryczana biała opakowanie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5 </w:t>
            </w: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A32FEA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1500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15F1039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6FE3B37" w14:textId="4777372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2328506" w14:textId="34A5609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725FB10" w14:textId="3740310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71D8462" w14:textId="31697F2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7E89AB7B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7712596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ABBB419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Kasza jaglana opakowanie 500g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DF9144D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78C930F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6F26C10" w14:textId="17B4331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D284B7A" w14:textId="77C690F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DE43A7F" w14:textId="06EE1C7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7A4F64D" w14:textId="438CADA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33B881A0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28480C7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04D05C5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Kasza jęczmienna Pęczak opakowanie 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5E3283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68B9C8D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501B8BE" w14:textId="11CDD26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E1943F6" w14:textId="59F7C85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A5126C9" w14:textId="323C9A4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649AE81" w14:textId="7719C23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61396788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851AD24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06C2C01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Kasza jęczmienna średnia opakowanie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5 </w:t>
            </w: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0E0C162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1550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967AE15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98E4CFE" w14:textId="387AB73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32CA5A8" w14:textId="3E64B4D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2DC01C3" w14:textId="42B1E9D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D3C669E" w14:textId="200D8B9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181D1BB2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245A5B8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4F37176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Kasza kukurydziana opakowanie    500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A54B22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E44615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057C750" w14:textId="763FB9A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2860714" w14:textId="63D179E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ACA5AE4" w14:textId="022F18A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00DAFC6" w14:textId="56D345F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244E4581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FBC2A32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0AB9249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Kasza manna  opakowanie 500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117D75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AAD99E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0F6C0BB" w14:textId="6E4B29C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54CC995" w14:textId="2227DCB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DDE3884" w14:textId="15636BB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12ADC32" w14:textId="05C2988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53AD1AAC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9CD2972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EBBF478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Kasza manna opakowanie 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B9E9BA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EC70DE5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56CE010" w14:textId="1C9779BB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CDC7F70" w14:textId="168F901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21192F4" w14:textId="7CD871B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73F5502" w14:textId="548E943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085BFF89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2E52D73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D0D5D03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 xml:space="preserve">Kawa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>naturalna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 xml:space="preserve"> 200 g Nescafe Creme,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>Clasik</w:t>
            </w:r>
            <w:proofErr w:type="spellEnd"/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4B5F37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  <w:t>3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349D89F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3083508" w14:textId="5E32D3A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CE77C0E" w14:textId="7F403B6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78EDA35" w14:textId="13F6D46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E561B24" w14:textId="7A25B75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</w:tr>
      <w:tr w:rsidR="00926430" w:rsidRPr="00DD766C" w14:paraId="69780461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C66DAE0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0E78E61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Kawa naturalna Panama,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Pedros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    250 g lub równoważna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E4DF242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F53B1B5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8D53D9B" w14:textId="320987D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7A91668" w14:textId="3D098A4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CCD8F57" w14:textId="7D86F24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500C44F" w14:textId="5EEE783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de-DE" w:eastAsia="pl-PL"/>
                <w14:ligatures w14:val="none"/>
              </w:rPr>
            </w:pPr>
          </w:p>
        </w:tc>
      </w:tr>
      <w:tr w:rsidR="00926430" w:rsidRPr="00DD766C" w14:paraId="21159517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C4CFCD7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08CAAC1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Kawa rozpuszczalna Inka  w kartoniku 150g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różne smaki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F7FA878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F6EF543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EC3D3DF" w14:textId="0875742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9A3E541" w14:textId="2C8514A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F9EE73F" w14:textId="44D7F95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E1A46AA" w14:textId="32AD7E6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32CFC7E1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4056913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E9CCFF2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Kawa ziarnista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Arabica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100% opakowanie 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0E27326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A683293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A690CF6" w14:textId="1FBC085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B233838" w14:textId="286E04D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130AA09" w14:textId="770F7E5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2F81879" w14:textId="1CF4D15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7188145C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833C832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5940E9E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Ketchup 450 g  Roleski lub równoważny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C017ED1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1500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06AF35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2061B29" w14:textId="656008D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F4CC377" w14:textId="6459D57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EF3A8B0" w14:textId="244E212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49B368A" w14:textId="0B99BF5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72AF3658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C821186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4E6FE25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 xml:space="preserve">Kisiel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błyskawiczny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 xml:space="preserve">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opakowanie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 xml:space="preserve"> 30g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różne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 xml:space="preserve">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smaki</w:t>
            </w:r>
            <w:proofErr w:type="spellEnd"/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CB0C1AF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403345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9FA9D75" w14:textId="5390BC7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E77546A" w14:textId="721CBD2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2EE4836" w14:textId="14F0BA0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A553A6D" w14:textId="303FA6D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6B68EBD9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6C4CA80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6996626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Koncentrat pomidorowy      ok.1000 g Łowicz,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Dawtona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lub równoważny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5F06485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24D1C4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343BBF2" w14:textId="20BB507B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88E040F" w14:textId="4D430FA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B3EA8CA" w14:textId="35A31AA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DDE1218" w14:textId="729ABF2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2B4144FB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32CC876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8132E9B" w14:textId="77777777" w:rsidR="00926430" w:rsidRPr="00DD766C" w:rsidRDefault="00926430" w:rsidP="000939B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Koncentrat pomidorowy 190 g Łowicz,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Dawtona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lub równoważny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2EFE50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832D70C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170D188" w14:textId="7EF1773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0233714" w14:textId="7DB7602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204F0F5" w14:textId="467B27E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29C8FB0" w14:textId="4D0B52F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67EA6B0C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2001632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8603ACE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Krem czekoladowy opakowanie ok. 400g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EBCC4F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ADDC15A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84F7064" w14:textId="2786D86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A9765E0" w14:textId="7809B58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D2C0908" w14:textId="4969B9C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D635CC2" w14:textId="10773CF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3E3920E1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7198CD8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A3CFA03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Kukurydza konserwowa 425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04FF9C4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72DA248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CB761F8" w14:textId="71C8997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23661AE" w14:textId="6CE03E7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B4E09FC" w14:textId="4B613FF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BE1BDC0" w14:textId="7B2812A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04E01A71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0AF1F12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4947CC61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Kwasek cytrynowy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2789315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6AF7168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39E8862" w14:textId="031E917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3E2FD22" w14:textId="70D0537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615B98C" w14:textId="7A2822E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A7C1289" w14:textId="37B371F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1FAB34FB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4632084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9E33C07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Liść laurowy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D82846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31D3AA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360FCF3" w14:textId="5F1E7BE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AD4EB04" w14:textId="6713011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548D224" w14:textId="0A93E70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5B2992D" w14:textId="46BE38C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5DE2F68E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61C4EAA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7027C32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Łosoś plastry 100 g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56332A1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99A0143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42F38B7" w14:textId="749C402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29F8200" w14:textId="646793C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C4AF259" w14:textId="6DC973A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2400A96" w14:textId="2F83C92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762D799A" w14:textId="77777777" w:rsidTr="000939B3">
        <w:trPr>
          <w:trHeight w:val="381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7198C29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A22F448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Majeranek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A0263DF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8BE2334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159366A" w14:textId="1FCF602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6896702" w14:textId="69CAB00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041A426" w14:textId="4619E09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1431947" w14:textId="29553D3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11ECDCE2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99F0DB8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5DE2096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Majonez  Roleski 280 g lub równoważny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595050A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0EF35DD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3F221F9" w14:textId="0A17164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B0E1A42" w14:textId="4B189BA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71236C8" w14:textId="605F825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0CC8A93" w14:textId="71A84B5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5156C68A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6E27569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8BF1688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Majonez Roleski 835 g lub równoważny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5D053F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4332964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9C7AD4F" w14:textId="4E7B0E1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C506A37" w14:textId="5425F02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407BADC" w14:textId="739C744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79885EE" w14:textId="32BF654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2514D99F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90B7620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7BF62DF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Makaron  wszystkie rodzaje (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durum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100%) od 0.5 kg-5 kg np. muszelka, drobna i duża, świderek, łazanka, nitka cienka i gruba, zacierka, wstążka, lane kluski, rurki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, spaghetti,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lasagne</w:t>
            </w:r>
            <w:proofErr w:type="spellEnd"/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440D629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664B1DE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   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0087CB9" w14:textId="4E444D4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0A58E57" w14:textId="52136CD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A525DE0" w14:textId="2064B22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4E80BAE" w14:textId="61D76C5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5395D212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BED6036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4C90BAFA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2D1AD9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Makaron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razowy</w:t>
            </w:r>
            <w:r w:rsidRPr="002D1AD9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od 0.5 kg-5 kg np. muszelka, drobna i duża, świderek, łazanka, nitka cienka i gruba, zacierka, wstążka, lane kluski, rurki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, spaghetti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761EDF9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260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2F34B8A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AA5BE0E" w14:textId="3E1668CE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378FF86" w14:textId="70C4845A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3EF6263" w14:textId="6428154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19E5E56" w14:textId="2D5655D8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6FE35E02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5A8EBA9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C65742F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Makaron bezglutenowy, nie zawierający glutenu opakowanie          ok. 250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B26F4F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0912D15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C7B47AF" w14:textId="2F4A389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079E23C" w14:textId="7477B43B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EE8F395" w14:textId="5AB5332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9D58886" w14:textId="7CBF874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719CC0B4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09A710F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3FF00984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Marmolada twarda wiaderko o pojemności ok 5 -10 kg – różne smaki (preferowana z owoców bezpestkowych)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6A9E83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F3E746C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A05498C" w14:textId="1EA3B60D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7E35281" w14:textId="61E4B940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6E1061D" w14:textId="49808114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1B46BEA" w14:textId="4D68D357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771FB3AC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599AB49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34CC698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Mąka pszenna typ 500 opakowanie 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36B7C1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D84C4D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9804C4F" w14:textId="75F55A1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9FC7B98" w14:textId="00952D3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61E4AA9" w14:textId="54B00AA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3232A70" w14:textId="098BD67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1015F95A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63CB50A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1FA0C3D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Mąka ziemniaczana  opakowanie     500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0B43E33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DC313A6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FD5C170" w14:textId="5805F0E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66AC287" w14:textId="0DE652D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8B56A8B" w14:textId="26F7DD0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2C5247E" w14:textId="608D475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602B140B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60BA3AC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792DD3D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Miód pszczeli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słoik</w:t>
            </w: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ok. 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80</w:t>
            </w: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83E729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EBF917A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63CE81C" w14:textId="4A32810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9A15E81" w14:textId="185684D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EB336A8" w14:textId="742DB3C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C44A2EC" w14:textId="76F6C69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75A50D73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FACE1CE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565F86AF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Mus owocowy, opakowanie 100g – różne smaki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9BEC25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6314FA1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CC8A1C9" w14:textId="340C16AC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7F3951B" w14:textId="0973A19F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6ABF4AB" w14:textId="40E417D8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DD5FF03" w14:textId="0E8C8C03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6CD59FE9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801DC2D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A689DA9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Musztarda francuska  ok. 180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A754B23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0D06964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667D58D" w14:textId="3087444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8787337" w14:textId="43550AA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FE8E6FC" w14:textId="6491AAD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4F241DD" w14:textId="4ECE8A0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4515839B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A64ABAC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31AD367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Musztarda stołowa wyciskana w plastikowej butelce  ok. 400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72D022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4B8E6B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478C690" w14:textId="12A6B90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8665D5A" w14:textId="58CB847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A1813C6" w14:textId="1A12A83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8BB50BE" w14:textId="5052F87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5E48986F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566B171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FB2179D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Napój Coca Cola 0,5 l plastik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E40BA86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440945F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C88FDB7" w14:textId="285BD95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E7A4366" w14:textId="2697CB3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3788BE1" w14:textId="6826765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29AF8D4" w14:textId="21161B6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48445CAB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20CB5BD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CA4DE36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Napój owocowy różne smaki                        w plastikowym opakowaniu                         z dozownikiem typu Kubuś Play       400 ml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BEDB38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90E24A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EA1F5BD" w14:textId="5B59C8B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65D14EC" w14:textId="3705249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BF88396" w14:textId="5991520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7DD1A3D" w14:textId="66AEC39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717C3855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1A3E30B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749C516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Napój owocowy różne smaki 0,3 l typu Tarczyn, Pińczów, Milejów lub równoważny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41A974A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B2ABCFF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1A1734B" w14:textId="2666939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9D0CEA7" w14:textId="03D8920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A949E4D" w14:textId="0731280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289F4AC" w14:textId="1E74F03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65F2FE95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58A0A84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BC24AAF" w14:textId="77777777" w:rsidR="00926430" w:rsidRPr="00DD766C" w:rsidRDefault="00926430" w:rsidP="000939B3">
            <w:pPr>
              <w:spacing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Napój Tymbark różne smaki</w:t>
            </w:r>
          </w:p>
          <w:p w14:paraId="47B80885" w14:textId="77777777" w:rsidR="00926430" w:rsidRPr="00DD766C" w:rsidRDefault="00926430" w:rsidP="000939B3">
            <w:pPr>
              <w:spacing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0,3 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A2BB433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9ACF93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BE1BA5F" w14:textId="44847A0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DB7D768" w14:textId="47B6A27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0CF853A" w14:textId="76B98F2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436D0BF" w14:textId="483A116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1A56DA91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61D9A1B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8ADE0F1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Ocet 0,5 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19B3CF1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B7DB6A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0D4FAFD" w14:textId="1BAF071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5AD78FA" w14:textId="305A850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B06EA14" w14:textId="304DB66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34F0A9C" w14:textId="294AA94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68194DB3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10BA2A1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66AA593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Ocet balsamiczny ok. 250 ml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45EBCE3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1812B0F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35D82B7" w14:textId="64B3FE8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56C7D06" w14:textId="6FF3529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E052C9D" w14:textId="7F11FBB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78D7048" w14:textId="24AF95C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18B81225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DC6BA2C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3BE10446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Ocet ryżowy 1l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26DC68C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866CFE4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B4207EF" w14:textId="459CE0D7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F375F2C" w14:textId="7954CF2D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A4B04DB" w14:textId="07739CD8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B0638A6" w14:textId="6839AB75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2B1C28BE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89CE71C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65B1CEC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Ogórki konserwowe FRUCTUS     870 g  lub równoważne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0717E52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D0801E8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73DED43" w14:textId="04A9A28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DC3DDDD" w14:textId="22B13E2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E231571" w14:textId="46400FF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2FA65B2" w14:textId="2E6A7CB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2D425BBF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253DB02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605E1B4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Olej uniwersalny 1 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AB0612C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B8CCA52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l.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33A9703" w14:textId="75AC38E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9C02528" w14:textId="7732DF4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B5E4BEC" w14:textId="1F96CC9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B934ECA" w14:textId="7ACCD86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4272D7DE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5C68959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C9008CE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Olej uniwersalny 3 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CAE88C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EC1E7C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l.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FE57A96" w14:textId="5CC74F1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19C964B" w14:textId="0CD8307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F3EB83B" w14:textId="7AE70C8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42E6203" w14:textId="6B10B47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4E7CF255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AD04420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2D26FB8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Oliwki czarne bez pestek opakowanie ok. 340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E14B57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B837FD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ECBFF25" w14:textId="1F56821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3081672" w14:textId="2EAC341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851CB62" w14:textId="2AC6FB8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4F462BF" w14:textId="65312E3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6FAD834A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A698285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CC0E16A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Oliwki zielone bez pestek opakowanie ok. 340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E9462B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D9C041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5549DC7" w14:textId="6E039FF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A35851B" w14:textId="30F6255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2401DED" w14:textId="27F3043B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0C8BAA8" w14:textId="54C86C6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4A7EBBEB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E9299ED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928169B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Oranżada 0,33 l różne smaki                        w szklanych butelkach na wymianę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1F7F56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08D3F24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5BC04B2" w14:textId="3522F58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90CF87B" w14:textId="04AE7DF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1A5677D" w14:textId="1C18F65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1801A54" w14:textId="1C1CE8B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4A2D3A4D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AFBF112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E5C436A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Orzechy włoskie łuskane 100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493075C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78E23B2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2FC443F" w14:textId="7AF764A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2D303E6" w14:textId="00CAB11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4494E51" w14:textId="04F331D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B4E695F" w14:textId="1930ECA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64DD80AB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4227F2E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7A75CE11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Orzeszki ziemne, prażone  solone, opakowanie ok.  0,4 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46F5186" w14:textId="77777777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D973229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C6C165F" w14:textId="3142A807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9A345A7" w14:textId="0515D2BF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7B3FD58" w14:textId="51C170EB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F0B0576" w14:textId="7FDCB966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39D4B6F0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09E0341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8EF9400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Papryka konserwowa ok. 900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A0DB77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B44268D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087AC4A" w14:textId="4290A41B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FE96E24" w14:textId="6898A22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933646C" w14:textId="39CF811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3A05B21" w14:textId="6534E8A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3739B961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07AE6A3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5EEBFB2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Papryka słodka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przyprawa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33D109D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8B3481A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0E1EAF5" w14:textId="1730A34B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5FF86DC" w14:textId="766EE41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6E54ED5" w14:textId="58ACC0D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60E21F7" w14:textId="41F46AA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38722DA4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C897E01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1B3B5F2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Paszteciki drobiowe 100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657C6A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06BCD6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2B4D59E" w14:textId="7949496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E73F45F" w14:textId="1291AA9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172E8E2" w14:textId="3AF6366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05CF00E" w14:textId="3FF5276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32061DFB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F4DBD6E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468D810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Paszteciki drobiowe 50g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535B302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8211B5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92364C6" w14:textId="7FD63CE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DDDDD4A" w14:textId="3DD7189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37F462A" w14:textId="73A28BB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4B36A69" w14:textId="0B91CE4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0ED990C2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FB8E5E0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35784FC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Pesto zielone 200g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F95A3BF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AB794F4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FDA21D2" w14:textId="636FB9A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E502C36" w14:textId="53F46FB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4BCF2EE" w14:textId="7CDA0B6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FC049BB" w14:textId="58EC508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6E201038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B9325D6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71F67E5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Pieczarki marynowane słoik            ok. 330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AE19E46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C81B459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6F0C122" w14:textId="7234BC8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D2DE023" w14:textId="78C9D67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3FC6DB0" w14:textId="1F72238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608E403" w14:textId="5031BED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28507D2D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F1B18F9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D99E033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Pieprz  cytrynowy opakowanie 20g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33AD2E8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2B9C19C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B454169" w14:textId="296C210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AEB2B6A" w14:textId="203B991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AED3E46" w14:textId="4DB7D38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A7AE930" w14:textId="6C31CDF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5C908A5A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2DEFDAB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FB64630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Pieprz  naturalny mielony opakowanie   1 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EAF7AB2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D030802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8570C9E" w14:textId="4685610B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E8BE5B5" w14:textId="1DD3197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7F84891" w14:textId="555E4D9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B04A73C" w14:textId="343AF88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6F81E553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0188B91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38AF1098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Płatyki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gryczane, opakowanie ok. 500g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F1C65AC" w14:textId="77777777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F7531C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E038544" w14:textId="171E1D71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81C8A25" w14:textId="604D78BF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9ECA4CE" w14:textId="4E7E59F2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67B33DF" w14:textId="05E8C947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6EAB9A0D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5478FF8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56B0FD0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Płatki jęczmienne błyskawiczne opakowanie ok. 500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74A558F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9C13539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423C9AA" w14:textId="0577D63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BFC3F45" w14:textId="4B9DF2C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71422F7" w14:textId="6243519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A8E42F5" w14:textId="795C3AA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6C3A9B77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841D7E3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1040059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Płatki Nestle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Cornflakes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bezglutenowe, nie zawierające glutenu 250g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18E2ADA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60EC2D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</w:pP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szt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F557D2E" w14:textId="5CCCDAF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DB04E10" w14:textId="38B397A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FAF9B7F" w14:textId="651A301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EED2F40" w14:textId="6161197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27EFACD9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F6B0FC1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9482BC3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Płatki owsiane błyskawiczne opakowanie ok. 500g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0C3D114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3389BB2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DB9D4AD" w14:textId="73025CF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D20E8F6" w14:textId="686E857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295DF70" w14:textId="087415A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AA99CC3" w14:textId="39F85F7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2307A67E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0C6C9AA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5334783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Płatki typu: kulki zbożowe  o różnych smakach opakowanie  250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B4B54B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1400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3FEC2EF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</w:pP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szt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F89105B" w14:textId="068D8AF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845627B" w14:textId="482D226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8DFBFFC" w14:textId="7CE0691B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AD4DBF9" w14:textId="3CB4BDC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07D4F3C5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78AEABD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75C52FE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Pomidory suszone słoik             ok. 250 ml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BE89758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502BFD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</w:pP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szt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val="de-DE" w:eastAsia="pl-PL"/>
                <w14:ligatures w14:val="none"/>
              </w:rPr>
              <w:t>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5878AA2" w14:textId="4C5871E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BDE1A4F" w14:textId="194D7A4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2A3F7AD" w14:textId="13B1711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761A3C7" w14:textId="7F19968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351F9530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F988451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918D04B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Bazylia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7FBC846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13F2F6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00938C9" w14:textId="41A94D1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CD458BA" w14:textId="52B9EC4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95CAC04" w14:textId="0AA0B7D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33FE421" w14:textId="78164D4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7946AB0D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7AB2C0E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CC5D1DB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Chili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C107DF2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FBCA061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2617FA2" w14:textId="313D9A0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16A2DE3" w14:textId="07F3DBA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16F349C" w14:textId="508E8E3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24201AA" w14:textId="16FF05C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1D008864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71CF8D3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D828E19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Curry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4920796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139C94D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0EC7794" w14:textId="106DD39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AB40BC3" w14:textId="5F60677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833E4A6" w14:textId="168AA17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9D78B1C" w14:textId="234B305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05CCDC49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87D284A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47F6F0F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do bigosu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7D45391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7968F3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601B50E" w14:textId="74BD2F3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A8BC622" w14:textId="6204FF2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F3CDD7F" w14:textId="7A2113E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D0A0E20" w14:textId="605A0FE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2B2E43CF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F2B9D56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73FA449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do flaków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F8E7FA1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8C307AC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D0A3691" w14:textId="3D3F552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BDC0D6D" w14:textId="32B74E3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3FBE3A4" w14:textId="221C4CB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158EAA2" w14:textId="18CA409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7D1E270C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8EC38D0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94C4A86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do gulaszu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ED3AAA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947B14D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E699384" w14:textId="63CE00E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34CFFCC" w14:textId="77A3D92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BFE34EF" w14:textId="65D3565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241B089" w14:textId="41B2076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2DCCE38E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8CCE8CE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80BDA9D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do kurczaka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9CE8038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219AD4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E183FF9" w14:textId="702CBF0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35B177D" w14:textId="60030D9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8A0DCC5" w14:textId="60D17F0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E423A8C" w14:textId="7104D0F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1D0C75DB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8427822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9077703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do mięsa typu: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Knorr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E6D6C94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6EB5656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D5C02A7" w14:textId="0253894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DDE793D" w14:textId="3C07625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ADDF853" w14:textId="220885F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08C2FA5" w14:textId="7FA96EB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7D91B06B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2120CC8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98118CF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do ryb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8A1654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2B6293D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158C5B4" w14:textId="3EE44F8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5A55B3E" w14:textId="2449D10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3AA0CA0" w14:textId="02702BB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DB32B52" w14:textId="59C5558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009541EE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929EB96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83FB6EE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do ziemniaków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F598F5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9DCF65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CE42E12" w14:textId="3A2CD48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8C82BAC" w14:textId="3959841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2405C19" w14:textId="2706578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A19F33C" w14:textId="57CB22E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1B40DDF9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90F07F9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0B1C45B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Przyprawa Estragon opakowanie ok. 10g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EC6C7D3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AECD1A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A33D201" w14:textId="6E80E84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10C3E24" w14:textId="110E593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DB8B362" w14:textId="49CE794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1C69B4E" w14:textId="64E1E9A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3700ED51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2905CBF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742C336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Przyprawa kebab-gyros 20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747AE74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3FC8F0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B08C9C0" w14:textId="3EDCD24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B30B765" w14:textId="5A7B14E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6F88612" w14:textId="6CE64F3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73C1510" w14:textId="625B8AB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0E762A91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99D027C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7752284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Przyprawa Kucharek 1 kg          lub równoważna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3BA0921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2FD1566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22ABECC" w14:textId="0568344B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CE682A8" w14:textId="7F373E9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22F4C1C" w14:textId="04384EE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B87A949" w14:textId="387BE62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00555C85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64BB65E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1A02F1C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Kurkuma opakowanie    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93BFB6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D292532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E84AEC6" w14:textId="4AEAC7A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331EA4D" w14:textId="2D8B0FD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CF655ED" w14:textId="7B41FCC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14B49A7" w14:textId="09AADF3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7CB459C1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5CB0D6A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9CE9711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Przyprawa Oregano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5863D32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9E66EB8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8327498" w14:textId="6D4C202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2AFA657" w14:textId="2D1A842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78D1726" w14:textId="59ABC11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ABDC17B" w14:textId="2BFB104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414A0727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DE44BA8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A374054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Przyprawa Winiary w płynie 1 litr             lub równoważna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4AB9741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5D6700D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l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E95A1F3" w14:textId="65D41B4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D72D173" w14:textId="439C7F8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8DA1174" w14:textId="4BD19DB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0DC5F8A" w14:textId="1C7B936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61FF9FF1" w14:textId="77777777" w:rsidTr="000939B3">
        <w:trPr>
          <w:trHeight w:val="37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0012AB9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7D0E6F4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Rodzynki 100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439002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9C68B2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0D5A54B" w14:textId="53E7A8C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F3322AF" w14:textId="201800E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7C677E6" w14:textId="47764A9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3F2BB14" w14:textId="152855F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0307F30B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6A7CACD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E1BE3AE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Rosół z drobiu kostki 120 g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EFA4F71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3C69BF6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559F426" w14:textId="39A5355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6F83018" w14:textId="091D071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A59DDD7" w14:textId="759C52A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4A041C5" w14:textId="79420A9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538AC2D1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303A39E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DA8CE34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Rozmaryn opakowanie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FFB5749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85086C8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44F527D" w14:textId="2C74EF7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21C6937" w14:textId="68DAC99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6FD3AB9" w14:textId="1F1AF94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BC29995" w14:textId="11FC822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67932ED1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D60B607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233E5CF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Ryż opakowanie 1000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C042A0A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1800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6CD946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7C40ECA" w14:textId="6B785F8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7781229" w14:textId="08B0389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45D59E8" w14:textId="31C25E8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C4ED6CD" w14:textId="1D14606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77EED702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477F88C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986C68F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Ryż opakowanie 500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27C428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70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4110212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B893BE3" w14:textId="7BE7618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ACB5B05" w14:textId="4548260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66F837E" w14:textId="2F5E073B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F1446D9" w14:textId="03F6D53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578B3110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0BB6263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4FBA30C7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Ryż brązowy opakowanie 1000g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4EE20B4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E696E23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DB2F8E7" w14:textId="4C726A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60374A1" w14:textId="4BB3D15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D9E45F6" w14:textId="41D60CB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BEEE9C6" w14:textId="7694B44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0EAC511A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1E60E61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41C2515E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Ryż do sushi opakowanie 500g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6B84A7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70E2786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50F2D86" w14:textId="76155C90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252529B" w14:textId="2483F9DD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B37F7ED" w14:textId="1A936B31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D2EFCFC" w14:textId="5C6B4719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42AF6BA7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3B0082C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13363C88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Rzodkiew marynowana, do sushi, opakowanie ok. 350g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2BCD7E5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1B31F4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FC45571" w14:textId="1026C32B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A0E97AE" w14:textId="7A5B0048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CDDE0EE" w14:textId="364E713D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70AC189" w14:textId="2C8CF2E1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2276B292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EC1B910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48E57B05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Seler konserwowy słoik ok.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6AD5159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21697B3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7C69C1A" w14:textId="0BE6149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95F3E67" w14:textId="408365D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5E9CEA9" w14:textId="13EE857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5A9E9AF" w14:textId="3A1A099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68AB0359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EAD5644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AD356A2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Słonecznik łuskany  opakowanie 90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8AF35D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4B1E475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7962470" w14:textId="7763289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6009E8D" w14:textId="64C5127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0CF541A" w14:textId="5671BF4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CDA2ADB" w14:textId="14B09C8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46FBD6C7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3AC6DD7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8FE71EE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Sok – syrop 420 ml. Owocowa Spiżarnia lub równoważny -  różne smaki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4655A01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F3AA816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84F3805" w14:textId="2CA324F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2250476" w14:textId="798CE11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1290B3F" w14:textId="29DC0A8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EA12456" w14:textId="3219FBC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3790947F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66B5A79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F7AA70E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Sok owocowy typu Kubuś 0,33 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F67886C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1E963E4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1A9CE55" w14:textId="26BCB0C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A5D8F0A" w14:textId="790A99D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2453C4A" w14:textId="39EAA00B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526AB91" w14:textId="09CDDED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0B603520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09D962B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896B4C7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Sok pomidorowy 0,3-0,4 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8A2293C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014AEDA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484A2B0" w14:textId="19AACE0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F61E3F8" w14:textId="78596CAB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9739D7A" w14:textId="3DD03A4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36D18E1" w14:textId="2FD5F2C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685EAE31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4E2C7BF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B15A9EE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Sok w kartonie 1litr Tymbark, Hortex różne smaki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924C422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28540CA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D13698F" w14:textId="5D56E3FB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CC58D9B" w14:textId="591D8A7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1D65A7B" w14:textId="5C08CFE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75A2588" w14:textId="48AE268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0A2EE5A3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34D7B33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1E7C0E80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Sok ze słomką, opakowanie 200 ml – różne smaki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844F61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8A226BA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FB47AE5" w14:textId="34F0E93D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9DB8E69" w14:textId="22BFD8E7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6F34FA5" w14:textId="47299EDA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F4376BB" w14:textId="6974F6B6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5F28BAFB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42C61E0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5B3A909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Sos 1000 wysp  950ml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868B63C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423C7E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BB9CEC6" w14:textId="1215E90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23E6F8E" w14:textId="302838C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04A4419" w14:textId="79D309B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C233EB0" w14:textId="1930A26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41BC026B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89A0F3E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947921F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Sos, krem balsamiczny, opakowanie ok.  250ml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9BD6583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1EC198D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99CEA39" w14:textId="1B60DC4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3D268CC" w14:textId="7FA9424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A0B16A7" w14:textId="5C2B2EA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670D584" w14:textId="6D9A869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1F423B6C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4B59810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25978BCF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Sos balsamiczny, opakowanie   ok.0,5 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1DB508D" w14:textId="77777777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5AE0E96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1725068" w14:textId="0BE060BE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9837D4D" w14:textId="18F1B603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46AAC72" w14:textId="7C2E57F8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B66511A" w14:textId="6DEEC5FC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7E688A26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AEE6424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684A4FA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Sos czosnkowy 950ml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9B9D3E1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902160A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014330F" w14:textId="3CDEF2D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1F78D7C" w14:textId="6EB8A6AB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0FB8904" w14:textId="3023F69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CC4366C" w14:textId="39EC0FB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1E584B7D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B88C77F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95A1800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Sos koperkowo-ziołowy 9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05768B4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4589DC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6A9B3B5" w14:textId="51170FE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7600D7B" w14:textId="374AF14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AF202B8" w14:textId="7E41A45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15F4148" w14:textId="5016302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53364BD2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C54B634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8DEC0C9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Sos koperkowy, ogrodowy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Knorr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    0,7 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49694F8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FDDBF8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909FBFB" w14:textId="3EA8EEA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F14A6C6" w14:textId="2E52EF0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64EC48E" w14:textId="43E4746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6D7787E" w14:textId="7CC8F17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427E4EE5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5078D28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6DBF1783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Sos sojowy, opakowanie 1l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6F5F094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41B3E8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4397B16" w14:textId="20A03D10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C33B283" w14:textId="6D062AAE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6543C48" w14:textId="18D98D15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8997730" w14:textId="71D87A52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05734E56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2A57499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076B70C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Sól jodowana  potasowa 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5591A5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653161A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C83AF45" w14:textId="343EE5B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2E7E360" w14:textId="4712B88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50AB6B5" w14:textId="1F7E306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7103FFB" w14:textId="3E535F5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33B63F71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390FE07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C6E22A4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Susz owocowy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833CE1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675FA08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kg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705EF28" w14:textId="6B01496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9B49ABC" w14:textId="5BB5DD8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0A109E5" w14:textId="4868133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D0569BC" w14:textId="6BFF9E4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0D1CA1C1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1ACAC56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85C5ABA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Śliwki suszone opakowanie 100g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A11523B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58C9845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DBA6C0D" w14:textId="4DA174D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3D01885" w14:textId="2DBD2E2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149926F" w14:textId="768A2BB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E83B0A6" w14:textId="2B69024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00975564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E762D9A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6C0212C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Tortilla opakowanie 4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, 25 cm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3C55F9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5F1E094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B415FBC" w14:textId="21AC8E4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602A48F" w14:textId="36CAEB2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E6FE620" w14:textId="6BF1D024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5DC5435" w14:textId="460C966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328422F6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8B39287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C091D89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Tuńczyk w kawałkach 170 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4BEE39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A2D008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B790BA4" w14:textId="7467802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DC03D96" w14:textId="12E4F3B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Cambria Math" w:eastAsia="Times New Roman" w:hAnsi="Cambria Math" w:cs="Times New Roman"/>
                <w:kern w:val="0"/>
                <w:lang w:eastAsia="pl-PL"/>
                <w:oMath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3078760" w14:textId="44DDFAA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2E12639" w14:textId="73DB732A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751C0039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23E116F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722F8F89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Tykwa marynowana, opakowanie 100g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5A26E29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368EA3E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AEF3413" w14:textId="46B6B173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5AD97CA" w14:textId="4E524F3D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FA506E2" w14:textId="144FA3F9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905F885" w14:textId="41AC9151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6F11CDC5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E4178ED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40C8FD6E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Wafelek przekładany kremem bez polewy czekoladowej, opakowanie ok. 25g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9AF3CEC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2C1336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8DCDDA3" w14:textId="2476DBEA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C2FA868" w14:textId="68D091D1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B5C70BA" w14:textId="60990137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45D6C54" w14:textId="69C25DE5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502CC137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90FF70E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4858A90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Woda mineralna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Cisowianka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gazowana  0,5 1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2216BCF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45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731D89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E4DE987" w14:textId="2778581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E049205" w14:textId="49E9C00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Cambria Math" w:eastAsia="Times New Roman" w:hAnsi="Cambria Math" w:cs="Times New Roman"/>
                <w:kern w:val="0"/>
                <w:lang w:eastAsia="pl-PL"/>
                <w:oMath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062A992" w14:textId="5AF6D22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4104B7D" w14:textId="7EDF637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6CB3172B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FFD4DC5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139D62E6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Woda mineralna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Cisowianka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gazowana 1,5 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7E7CD5A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2BDA739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0C51205" w14:textId="03766E1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3511B44" w14:textId="21C7A7A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Cambria Math" w:eastAsia="Times New Roman" w:hAnsi="Cambria Math" w:cs="Times New Roman"/>
                <w:kern w:val="0"/>
                <w:lang w:eastAsia="pl-PL"/>
                <w:oMath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98FC430" w14:textId="4E154A1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B664008" w14:textId="4ED7F66B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3DDCCAF1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D8CC987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D1C1218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Woda mineralna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Cisowianka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niegazowana 0,5 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8EED23A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D03B4B1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237B7EE" w14:textId="502A0D5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E97DFD4" w14:textId="4E3130C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Cambria Math" w:eastAsia="Times New Roman" w:hAnsi="Cambria Math" w:cs="Times New Roman"/>
                <w:kern w:val="0"/>
                <w:lang w:eastAsia="pl-PL"/>
                <w:oMath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372B4F6" w14:textId="2B00866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2951F40" w14:textId="716AD87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13EB88E9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A626095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B201697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Woda mineralna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Cisowianka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niegazowana 1,51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90F45E4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9F92E06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76748C3" w14:textId="39EA0D41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05F3D9B" w14:textId="458FD4F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Cambria Math" w:eastAsia="Times New Roman" w:hAnsi="Cambria Math" w:cs="Times New Roman"/>
                <w:kern w:val="0"/>
                <w:lang w:eastAsia="pl-PL"/>
                <w:oMath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0CB11D7" w14:textId="66A43B9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9783739" w14:textId="784E15B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0318E843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DF00838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0C782151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Woda mineralna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Cisowianka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lekko gazowana  0,5 1 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7A2D326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45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C8B57E2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8B75557" w14:textId="4591AD0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C51B516" w14:textId="761959A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Cambria Math" w:eastAsia="Times New Roman" w:hAnsi="Cambria Math" w:cs="Times New Roman"/>
                <w:kern w:val="0"/>
                <w:lang w:eastAsia="pl-PL"/>
                <w:oMath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59CD59A" w14:textId="424898C3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CBB28CD" w14:textId="630B445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5214DFC9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D93171F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3EEAF6BA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Woda mineralna </w:t>
            </w: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Cisowianka</w:t>
            </w:r>
            <w:proofErr w:type="spellEnd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lekko gazowana 1,5 l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7080EB7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450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B2977D1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0E67800" w14:textId="4C5ED14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4966135" w14:textId="3EFB5E5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Cambria Math" w:eastAsia="Times New Roman" w:hAnsi="Cambria Math" w:cs="Times New Roman"/>
                <w:kern w:val="0"/>
                <w:lang w:eastAsia="pl-PL"/>
                <w:oMath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81BF37C" w14:textId="3012094B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358D5F5" w14:textId="00A75FC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4E4D2C92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5D9FC50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</w:tcPr>
          <w:p w14:paraId="16B137D2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Wodorosty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Nori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,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w opakowaniu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7B733F4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A50E81D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CE57D85" w14:textId="246E0F7A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B0D411E" w14:textId="154F75FC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687E1A8" w14:textId="6151AC64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5E8C7FF" w14:textId="6C8FBCFA" w:rsidR="00926430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2F1AA9EB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1B3B9F4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66F1821B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Ziele angielskie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A19360D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43B855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A7619D1" w14:textId="4B4D881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FC932E8" w14:textId="3357D32F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Cambria Math" w:eastAsia="Times New Roman" w:hAnsi="Cambria Math" w:cs="Times New Roman"/>
                <w:kern w:val="0"/>
                <w:lang w:eastAsia="pl-PL"/>
                <w:oMath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4B2A8CD" w14:textId="1EDA2F5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50294FD" w14:textId="2D54876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21B7401B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CF56773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5D8E80C4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Żelatyna spożywcza opakowanie     ok.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1kg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EEEBED0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81B02B5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6F43CF17" w14:textId="5E2986A8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76C906E" w14:textId="05A9CCFC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3AED952B" w14:textId="3392112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78057DB" w14:textId="786AC84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3B2B2C8C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E231398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72B36224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Żurawina do mięs słoik ok. 800g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6C8FA8F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74126FA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2981154C" w14:textId="6881F0B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581ABB3B" w14:textId="7D9C1942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48DB03C" w14:textId="321C2AA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AAEB38F" w14:textId="7A1FD430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0C7BF454" w14:textId="77777777" w:rsidTr="000939B3">
        <w:trPr>
          <w:trHeight w:val="255"/>
          <w:tblCellSpacing w:w="0" w:type="dxa"/>
        </w:trPr>
        <w:tc>
          <w:tcPr>
            <w:tcW w:w="4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258C829" w14:textId="77777777" w:rsidR="00926430" w:rsidRPr="00DD766C" w:rsidRDefault="00926430" w:rsidP="000939B3">
            <w:pPr>
              <w:numPr>
                <w:ilvl w:val="0"/>
                <w:numId w:val="21"/>
              </w:numPr>
              <w:spacing w:after="0" w:line="276" w:lineRule="auto"/>
              <w:contextualSpacing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1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bottom"/>
            <w:hideMark/>
          </w:tcPr>
          <w:p w14:paraId="23038372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Żurawina suszona opakowanie 100g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8D668E2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00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48286FC" w14:textId="77777777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0E814612" w14:textId="640BCF09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1069CFD2" w14:textId="5C2A765E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4656765E" w14:textId="7B1B2A16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14:paraId="7E07CE22" w14:textId="5BFC5A25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26430" w:rsidRPr="00DD766C" w14:paraId="4E92BA29" w14:textId="77777777" w:rsidTr="000939B3">
        <w:trPr>
          <w:trHeight w:val="255"/>
          <w:tblCellSpacing w:w="0" w:type="dxa"/>
        </w:trPr>
        <w:tc>
          <w:tcPr>
            <w:tcW w:w="2198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A58E54E" w14:textId="77777777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Razem</w:t>
            </w: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F6189F3" w14:textId="77777777" w:rsidR="00926430" w:rsidRPr="00DD766C" w:rsidRDefault="00926430" w:rsidP="000939B3">
            <w:pPr>
              <w:spacing w:after="0" w:line="276" w:lineRule="auto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8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2BF5F3FD" w14:textId="77777777" w:rsidR="00926430" w:rsidRPr="00DD766C" w:rsidRDefault="00926430" w:rsidP="000939B3">
            <w:pPr>
              <w:spacing w:after="0" w:line="276" w:lineRule="auto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44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59DFA0B" w14:textId="77777777" w:rsidR="00926430" w:rsidRPr="00DD766C" w:rsidRDefault="00926430" w:rsidP="000939B3">
            <w:pPr>
              <w:spacing w:after="0" w:line="276" w:lineRule="auto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0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88E3642" w14:textId="341272C6" w:rsidR="00926430" w:rsidRPr="00DD766C" w:rsidRDefault="00926430" w:rsidP="000939B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fldChar w:fldCharType="begin"/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instrText xml:space="preserve"> =SUM(ABOVE) </w:instrText>
            </w:r>
            <w:r w:rsidRPr="00DD766C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fldChar w:fldCharType="end"/>
            </w:r>
          </w:p>
        </w:tc>
        <w:tc>
          <w:tcPr>
            <w:tcW w:w="2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2C48002" w14:textId="77777777" w:rsidR="00926430" w:rsidRPr="00DD766C" w:rsidRDefault="00926430" w:rsidP="000939B3">
            <w:pPr>
              <w:spacing w:after="0" w:line="276" w:lineRule="auto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04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76F9422" w14:textId="42C9DBFD" w:rsidR="00926430" w:rsidRPr="00DD766C" w:rsidRDefault="00926430" w:rsidP="000939B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6DFCA09E" w14:textId="77777777" w:rsidR="00926430" w:rsidRPr="002A6B73" w:rsidRDefault="00926430" w:rsidP="00926430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17455B76" w14:textId="77777777" w:rsidR="00926430" w:rsidRPr="00F15026" w:rsidRDefault="00926430" w:rsidP="00926430">
      <w:pPr>
        <w:rPr>
          <w:rFonts w:cs="Times New Roman"/>
          <w:b/>
          <w:bCs/>
        </w:rPr>
      </w:pPr>
      <w:r w:rsidRPr="00F15026">
        <w:rPr>
          <w:rFonts w:cs="Times New Roman"/>
          <w:b/>
          <w:bCs/>
        </w:rPr>
        <w:t>Wartość Netto :</w:t>
      </w:r>
    </w:p>
    <w:p w14:paraId="5AD28592" w14:textId="77777777" w:rsidR="00926430" w:rsidRPr="00F15026" w:rsidRDefault="00926430" w:rsidP="00926430">
      <w:pPr>
        <w:rPr>
          <w:rFonts w:cs="Times New Roman"/>
          <w:b/>
          <w:bCs/>
        </w:rPr>
      </w:pPr>
      <w:r w:rsidRPr="00F15026">
        <w:rPr>
          <w:rFonts w:cs="Times New Roman"/>
          <w:b/>
          <w:bCs/>
        </w:rPr>
        <w:t>Vat :</w:t>
      </w:r>
    </w:p>
    <w:p w14:paraId="595B2BB9" w14:textId="2A548CE4" w:rsidR="00926430" w:rsidRPr="00F15026" w:rsidRDefault="00926430" w:rsidP="00926430">
      <w:pPr>
        <w:rPr>
          <w:rFonts w:cs="Times New Roman"/>
          <w:b/>
          <w:bCs/>
        </w:rPr>
      </w:pPr>
      <w:r w:rsidRPr="00F15026">
        <w:rPr>
          <w:rFonts w:cs="Times New Roman"/>
          <w:b/>
          <w:bCs/>
        </w:rPr>
        <w:t xml:space="preserve">Wartość Brutto </w:t>
      </w:r>
      <w:r>
        <w:rPr>
          <w:rFonts w:cs="Times New Roman"/>
          <w:b/>
          <w:bCs/>
        </w:rPr>
        <w:t>:</w:t>
      </w:r>
    </w:p>
    <w:p w14:paraId="19A93173" w14:textId="77777777" w:rsidR="00926430" w:rsidRPr="00F15026" w:rsidRDefault="00926430" w:rsidP="00926430">
      <w:pPr>
        <w:rPr>
          <w:rFonts w:cs="Times New Roman"/>
        </w:rPr>
      </w:pPr>
      <w:r w:rsidRPr="00F15026">
        <w:rPr>
          <w:rFonts w:cs="Times New Roman"/>
          <w:b/>
          <w:bCs/>
        </w:rPr>
        <w:tab/>
      </w:r>
      <w:r w:rsidRPr="00F15026">
        <w:rPr>
          <w:rFonts w:cs="Times New Roman"/>
          <w:b/>
          <w:bCs/>
        </w:rPr>
        <w:tab/>
      </w:r>
      <w:r w:rsidRPr="00F15026">
        <w:rPr>
          <w:rFonts w:cs="Times New Roman"/>
          <w:b/>
          <w:bCs/>
        </w:rPr>
        <w:tab/>
      </w:r>
      <w:r w:rsidRPr="00F15026">
        <w:rPr>
          <w:rFonts w:cs="Times New Roman"/>
          <w:b/>
          <w:bCs/>
        </w:rPr>
        <w:tab/>
      </w:r>
      <w:r w:rsidRPr="00F15026">
        <w:rPr>
          <w:rFonts w:cs="Times New Roman"/>
          <w:b/>
          <w:bCs/>
        </w:rPr>
        <w:tab/>
      </w:r>
      <w:r w:rsidRPr="00F15026">
        <w:rPr>
          <w:rFonts w:cs="Times New Roman"/>
          <w:b/>
          <w:bCs/>
        </w:rPr>
        <w:tab/>
      </w:r>
      <w:r w:rsidRPr="00F15026">
        <w:rPr>
          <w:rFonts w:cs="Times New Roman"/>
          <w:b/>
          <w:bCs/>
        </w:rPr>
        <w:tab/>
        <w:t>Podpis upoważnionego przedstawiciela</w:t>
      </w:r>
    </w:p>
    <w:p w14:paraId="14D308A2" w14:textId="77777777" w:rsidR="0038456A" w:rsidRDefault="0038456A"/>
    <w:sectPr w:rsidR="0038456A" w:rsidSect="009264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4"/>
        <w:szCs w:val="24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singleLevel"/>
    <w:tmpl w:val="AFB06E0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8FD2E952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EB317B6"/>
    <w:multiLevelType w:val="hybridMultilevel"/>
    <w:tmpl w:val="BA281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26581"/>
    <w:multiLevelType w:val="hybridMultilevel"/>
    <w:tmpl w:val="1D92E05E"/>
    <w:name w:val="WW8Num13"/>
    <w:lvl w:ilvl="0" w:tplc="8DA2F5E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A13673"/>
    <w:multiLevelType w:val="hybridMultilevel"/>
    <w:tmpl w:val="310C1470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2F2D1F60"/>
    <w:multiLevelType w:val="hybridMultilevel"/>
    <w:tmpl w:val="D5800822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2DB1EEE"/>
    <w:multiLevelType w:val="hybridMultilevel"/>
    <w:tmpl w:val="A154B64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6592681F"/>
    <w:multiLevelType w:val="hybridMultilevel"/>
    <w:tmpl w:val="435C8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04864"/>
    <w:multiLevelType w:val="hybridMultilevel"/>
    <w:tmpl w:val="6394BB0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67657B2"/>
    <w:multiLevelType w:val="hybridMultilevel"/>
    <w:tmpl w:val="7A129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D76D5A"/>
    <w:multiLevelType w:val="hybridMultilevel"/>
    <w:tmpl w:val="E0D61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913016">
    <w:abstractNumId w:val="0"/>
  </w:num>
  <w:num w:numId="2" w16cid:durableId="1867406026">
    <w:abstractNumId w:val="1"/>
  </w:num>
  <w:num w:numId="3" w16cid:durableId="1418331727">
    <w:abstractNumId w:val="2"/>
  </w:num>
  <w:num w:numId="4" w16cid:durableId="1782452543">
    <w:abstractNumId w:val="3"/>
  </w:num>
  <w:num w:numId="5" w16cid:durableId="50079235">
    <w:abstractNumId w:val="4"/>
  </w:num>
  <w:num w:numId="6" w16cid:durableId="1791166596">
    <w:abstractNumId w:val="5"/>
  </w:num>
  <w:num w:numId="7" w16cid:durableId="495463351">
    <w:abstractNumId w:val="6"/>
  </w:num>
  <w:num w:numId="8" w16cid:durableId="1364213905">
    <w:abstractNumId w:val="7"/>
  </w:num>
  <w:num w:numId="9" w16cid:durableId="727610962">
    <w:abstractNumId w:val="8"/>
  </w:num>
  <w:num w:numId="10" w16cid:durableId="831725059">
    <w:abstractNumId w:val="9"/>
  </w:num>
  <w:num w:numId="11" w16cid:durableId="470829922">
    <w:abstractNumId w:val="10"/>
  </w:num>
  <w:num w:numId="12" w16cid:durableId="274942593">
    <w:abstractNumId w:val="11"/>
  </w:num>
  <w:num w:numId="13" w16cid:durableId="849177006">
    <w:abstractNumId w:val="13"/>
  </w:num>
  <w:num w:numId="14" w16cid:durableId="380791061">
    <w:abstractNumId w:val="14"/>
  </w:num>
  <w:num w:numId="15" w16cid:durableId="1112360491">
    <w:abstractNumId w:val="16"/>
  </w:num>
  <w:num w:numId="16" w16cid:durableId="1446734247">
    <w:abstractNumId w:val="15"/>
  </w:num>
  <w:num w:numId="17" w16cid:durableId="1795368944">
    <w:abstractNumId w:val="18"/>
  </w:num>
  <w:num w:numId="18" w16cid:durableId="1248735186">
    <w:abstractNumId w:val="12"/>
  </w:num>
  <w:num w:numId="19" w16cid:durableId="2100172785">
    <w:abstractNumId w:val="17"/>
  </w:num>
  <w:num w:numId="20" w16cid:durableId="1593467622">
    <w:abstractNumId w:val="19"/>
  </w:num>
  <w:num w:numId="21" w16cid:durableId="214029417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430"/>
    <w:rsid w:val="0038456A"/>
    <w:rsid w:val="00620B3C"/>
    <w:rsid w:val="00926430"/>
    <w:rsid w:val="00967CF2"/>
    <w:rsid w:val="00A83FD3"/>
    <w:rsid w:val="00C54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B99EF"/>
  <w15:chartTrackingRefBased/>
  <w15:docId w15:val="{35EF082B-03C1-4DB3-80B3-09EEA924A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430"/>
  </w:style>
  <w:style w:type="paragraph" w:styleId="Nagwek1">
    <w:name w:val="heading 1"/>
    <w:basedOn w:val="Normalny"/>
    <w:next w:val="Normalny"/>
    <w:link w:val="Nagwek1Znak"/>
    <w:uiPriority w:val="9"/>
    <w:qFormat/>
    <w:rsid w:val="009264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64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64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64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64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64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64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64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64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64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64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64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64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64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64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64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64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64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64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64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64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64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64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64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64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64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64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64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6430"/>
    <w:rPr>
      <w:b/>
      <w:bCs/>
      <w:smallCaps/>
      <w:color w:val="2F5496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926430"/>
  </w:style>
  <w:style w:type="paragraph" w:styleId="NormalnyWeb">
    <w:name w:val="Normal (Web)"/>
    <w:basedOn w:val="Normalny"/>
    <w:uiPriority w:val="99"/>
    <w:unhideWhenUsed/>
    <w:rsid w:val="00926430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26430"/>
    <w:rPr>
      <w:rFonts w:ascii="Times New Roman" w:eastAsia="Times New Roman" w:hAnsi="Times New Roman" w:cs="Times New Roman"/>
      <w:i/>
      <w:iCs/>
      <w:sz w:val="24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26430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16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926430"/>
  </w:style>
  <w:style w:type="paragraph" w:customStyle="1" w:styleId="Tekstdymka1">
    <w:name w:val="Tekst dymka1"/>
    <w:basedOn w:val="Normalny"/>
    <w:next w:val="Tekstdymka"/>
    <w:link w:val="TekstdymkaZnak1"/>
    <w:uiPriority w:val="99"/>
    <w:semiHidden/>
    <w:unhideWhenUsed/>
    <w:rsid w:val="0092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926430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1"/>
    <w:uiPriority w:val="99"/>
    <w:semiHidden/>
    <w:locked/>
    <w:rsid w:val="00926430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uiPriority w:val="99"/>
    <w:rsid w:val="0092643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iCs/>
      <w:kern w:val="0"/>
      <w:sz w:val="24"/>
      <w:szCs w:val="16"/>
      <w:lang w:eastAsia="ar-SA"/>
      <w14:ligatures w14:val="none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926430"/>
    <w:rPr>
      <w:rFonts w:ascii="Arial" w:hAnsi="Arial" w:cs="Arial"/>
      <w:vanish/>
      <w:sz w:val="16"/>
      <w:szCs w:val="16"/>
    </w:rPr>
  </w:style>
  <w:style w:type="paragraph" w:customStyle="1" w:styleId="Zagicieodgryformularza1">
    <w:name w:val="Zagięcie od góry formularza1"/>
    <w:basedOn w:val="Normalny"/>
    <w:next w:val="Normalny"/>
    <w:hidden/>
    <w:uiPriority w:val="99"/>
    <w:semiHidden/>
    <w:unhideWhenUsed/>
    <w:rsid w:val="00926430"/>
    <w:pPr>
      <w:pBdr>
        <w:bottom w:val="single" w:sz="6" w:space="1" w:color="auto"/>
      </w:pBdr>
      <w:spacing w:after="0" w:line="276" w:lineRule="auto"/>
      <w:jc w:val="center"/>
    </w:pPr>
    <w:rPr>
      <w:rFonts w:ascii="Arial" w:eastAsia="Times New Roman" w:hAnsi="Arial" w:cs="Arial"/>
      <w:vanish/>
      <w:kern w:val="0"/>
      <w:sz w:val="16"/>
      <w:szCs w:val="16"/>
      <w:lang w:eastAsia="pl-PL"/>
      <w14:ligatures w14:val="none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926430"/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926430"/>
    <w:rPr>
      <w:rFonts w:ascii="Arial" w:hAnsi="Arial" w:cs="Arial"/>
      <w:vanish/>
      <w:sz w:val="16"/>
      <w:szCs w:val="16"/>
    </w:rPr>
  </w:style>
  <w:style w:type="paragraph" w:customStyle="1" w:styleId="Zagicieoddouformularza1">
    <w:name w:val="Zagięcie od dołu formularza1"/>
    <w:basedOn w:val="Normalny"/>
    <w:next w:val="Normalny"/>
    <w:hidden/>
    <w:uiPriority w:val="99"/>
    <w:semiHidden/>
    <w:unhideWhenUsed/>
    <w:rsid w:val="00926430"/>
    <w:pPr>
      <w:pBdr>
        <w:top w:val="single" w:sz="6" w:space="1" w:color="auto"/>
      </w:pBdr>
      <w:spacing w:after="0" w:line="276" w:lineRule="auto"/>
      <w:jc w:val="center"/>
    </w:pPr>
    <w:rPr>
      <w:rFonts w:ascii="Arial" w:eastAsia="Times New Roman" w:hAnsi="Arial" w:cs="Arial"/>
      <w:vanish/>
      <w:kern w:val="0"/>
      <w:sz w:val="16"/>
      <w:szCs w:val="16"/>
      <w:lang w:eastAsia="pl-PL"/>
      <w14:ligatures w14:val="none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926430"/>
    <w:rPr>
      <w:rFonts w:ascii="Arial" w:hAnsi="Arial" w:cs="Arial"/>
      <w:vanish/>
      <w:sz w:val="16"/>
      <w:szCs w:val="16"/>
    </w:rPr>
  </w:style>
  <w:style w:type="paragraph" w:styleId="Tekstdymka">
    <w:name w:val="Balloon Text"/>
    <w:basedOn w:val="Normalny"/>
    <w:link w:val="TekstdymkaZnak2"/>
    <w:uiPriority w:val="99"/>
    <w:semiHidden/>
    <w:unhideWhenUsed/>
    <w:rsid w:val="009264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2">
    <w:name w:val="Tekst dymka Znak2"/>
    <w:basedOn w:val="Domylnaczcionkaakapitu"/>
    <w:link w:val="Tekstdymka"/>
    <w:uiPriority w:val="99"/>
    <w:semiHidden/>
    <w:rsid w:val="00926430"/>
    <w:rPr>
      <w:rFonts w:ascii="Segoe UI" w:hAnsi="Segoe UI" w:cs="Segoe UI"/>
      <w:sz w:val="18"/>
      <w:szCs w:val="18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926430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2">
    <w:name w:val="Zagięcie od góry formularza Znak2"/>
    <w:basedOn w:val="Domylnaczcionkaakapitu"/>
    <w:uiPriority w:val="99"/>
    <w:semiHidden/>
    <w:rsid w:val="00926430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926430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2">
    <w:name w:val="Zagięcie od dołu formularza Znak2"/>
    <w:basedOn w:val="Domylnaczcionkaakapitu"/>
    <w:uiPriority w:val="99"/>
    <w:semiHidden/>
    <w:rsid w:val="00926430"/>
    <w:rPr>
      <w:rFonts w:ascii="Arial" w:hAnsi="Arial" w:cs="Arial"/>
      <w:vanish/>
      <w:sz w:val="16"/>
      <w:szCs w:val="16"/>
    </w:rPr>
  </w:style>
  <w:style w:type="paragraph" w:customStyle="1" w:styleId="Standard">
    <w:name w:val="Standard"/>
    <w:rsid w:val="009264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14:ligatures w14:val="none"/>
    </w:rPr>
  </w:style>
  <w:style w:type="paragraph" w:customStyle="1" w:styleId="Textbody">
    <w:name w:val="Text body"/>
    <w:basedOn w:val="Standard"/>
    <w:rsid w:val="00926430"/>
    <w:pPr>
      <w:spacing w:after="120"/>
    </w:pPr>
  </w:style>
  <w:style w:type="character" w:customStyle="1" w:styleId="StrongEmphasis">
    <w:name w:val="Strong Emphasis"/>
    <w:rsid w:val="009264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1238</Words>
  <Characters>7434</Characters>
  <Application>Microsoft Office Word</Application>
  <DocSecurity>0</DocSecurity>
  <Lines>61</Lines>
  <Paragraphs>17</Paragraphs>
  <ScaleCrop>false</ScaleCrop>
  <Company/>
  <LinksUpToDate>false</LinksUpToDate>
  <CharactersWithSpaces>8655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1</cp:revision>
  <dcterms:created xsi:type="dcterms:W3CDTF">2026-06-11T07:37:00Z</dcterms:created>
  <dcterms:modified xsi:type="dcterms:W3CDTF">2026-06-11T07:44:00Z</dcterms:modified>
</cp:coreProperties>
</file>